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proofErr w:type="gramStart"/>
      <w:r>
        <w:rPr>
          <w:b/>
          <w:bCs/>
          <w:sz w:val="28"/>
        </w:rPr>
        <w:t xml:space="preserve">(капитальный ремонт </w:t>
      </w:r>
      <w:r w:rsidR="001359F6">
        <w:rPr>
          <w:b/>
          <w:bCs/>
          <w:sz w:val="28"/>
        </w:rPr>
        <w:t>кровли</w:t>
      </w:r>
      <w:r>
        <w:rPr>
          <w:b/>
          <w:bCs/>
          <w:sz w:val="28"/>
        </w:rPr>
        <w:t xml:space="preserve"> многоквартирного дома</w:t>
      </w:r>
      <w:r w:rsidR="004D5901">
        <w:rPr>
          <w:b/>
          <w:bCs/>
          <w:sz w:val="28"/>
        </w:rPr>
        <w:t xml:space="preserve"> по адресу: </w:t>
      </w:r>
      <w:proofErr w:type="gramEnd"/>
    </w:p>
    <w:p w:rsidR="004D5901" w:rsidRDefault="00A569DB" w:rsidP="00CC232A">
      <w:pPr>
        <w:jc w:val="center"/>
        <w:rPr>
          <w:b/>
          <w:bCs/>
          <w:sz w:val="28"/>
          <w:szCs w:val="28"/>
        </w:rPr>
      </w:pPr>
      <w:proofErr w:type="spellStart"/>
      <w:r>
        <w:rPr>
          <w:b/>
          <w:bCs/>
          <w:sz w:val="28"/>
        </w:rPr>
        <w:t>с</w:t>
      </w:r>
      <w:proofErr w:type="gramStart"/>
      <w:r w:rsidR="00916D32">
        <w:rPr>
          <w:b/>
          <w:bCs/>
          <w:sz w:val="28"/>
        </w:rPr>
        <w:t>.</w:t>
      </w:r>
      <w:r>
        <w:rPr>
          <w:b/>
          <w:bCs/>
          <w:sz w:val="28"/>
        </w:rPr>
        <w:t>К</w:t>
      </w:r>
      <w:proofErr w:type="gramEnd"/>
      <w:r>
        <w:rPr>
          <w:b/>
          <w:bCs/>
          <w:sz w:val="28"/>
        </w:rPr>
        <w:t>раснополье</w:t>
      </w:r>
      <w:proofErr w:type="spellEnd"/>
      <w:r w:rsidR="009A64EA">
        <w:rPr>
          <w:b/>
          <w:bCs/>
          <w:sz w:val="28"/>
        </w:rPr>
        <w:t xml:space="preserve"> </w:t>
      </w:r>
      <w:proofErr w:type="spellStart"/>
      <w:r w:rsidR="009A64EA">
        <w:rPr>
          <w:b/>
          <w:bCs/>
          <w:sz w:val="28"/>
        </w:rPr>
        <w:t>ул.</w:t>
      </w:r>
      <w:r>
        <w:rPr>
          <w:b/>
          <w:bCs/>
          <w:sz w:val="28"/>
        </w:rPr>
        <w:t>Центральн</w:t>
      </w:r>
      <w:r w:rsidR="001C558C">
        <w:rPr>
          <w:b/>
          <w:bCs/>
          <w:sz w:val="28"/>
        </w:rPr>
        <w:t>ая</w:t>
      </w:r>
      <w:proofErr w:type="spellEnd"/>
      <w:r w:rsidR="004D5901">
        <w:rPr>
          <w:b/>
          <w:bCs/>
          <w:sz w:val="28"/>
        </w:rPr>
        <w:t xml:space="preserve"> дом </w:t>
      </w:r>
      <w:r w:rsidR="001359F6">
        <w:rPr>
          <w:b/>
          <w:bCs/>
          <w:sz w:val="28"/>
        </w:rPr>
        <w:t>1</w:t>
      </w:r>
      <w:r>
        <w:rPr>
          <w:b/>
          <w:bCs/>
          <w:sz w:val="28"/>
        </w:rPr>
        <w:t>9</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 xml:space="preserve">ов в Углегорском городском округе (капитальный ремонт </w:t>
      </w:r>
      <w:r w:rsidR="001359F6">
        <w:rPr>
          <w:bCs/>
        </w:rPr>
        <w:t>кровли</w:t>
      </w:r>
      <w:r w:rsidR="001C558C">
        <w:rPr>
          <w:bCs/>
        </w:rPr>
        <w:t xml:space="preserve">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proofErr w:type="spellStart"/>
      <w:r w:rsidR="00A569DB">
        <w:rPr>
          <w:bCs/>
        </w:rPr>
        <w:t>с</w:t>
      </w:r>
      <w:proofErr w:type="gramStart"/>
      <w:r w:rsidR="00CC232A" w:rsidRPr="00FE796C">
        <w:rPr>
          <w:bCs/>
        </w:rPr>
        <w:t>.</w:t>
      </w:r>
      <w:r w:rsidR="00A569DB">
        <w:rPr>
          <w:bCs/>
        </w:rPr>
        <w:t>К</w:t>
      </w:r>
      <w:proofErr w:type="gramEnd"/>
      <w:r w:rsidR="00A569DB">
        <w:rPr>
          <w:bCs/>
        </w:rPr>
        <w:t>раснополье</w:t>
      </w:r>
      <w:proofErr w:type="spellEnd"/>
      <w:r w:rsidR="00FE796C" w:rsidRPr="00FE796C">
        <w:rPr>
          <w:bCs/>
        </w:rPr>
        <w:t xml:space="preserve"> </w:t>
      </w:r>
      <w:proofErr w:type="spellStart"/>
      <w:r w:rsidR="00FE796C" w:rsidRPr="00FE796C">
        <w:rPr>
          <w:bCs/>
        </w:rPr>
        <w:t>ул.</w:t>
      </w:r>
      <w:r w:rsidR="00A569DB">
        <w:rPr>
          <w:bCs/>
        </w:rPr>
        <w:t>Центральн</w:t>
      </w:r>
      <w:r w:rsidR="001C558C">
        <w:rPr>
          <w:bCs/>
        </w:rPr>
        <w:t>ая</w:t>
      </w:r>
      <w:proofErr w:type="spellEnd"/>
      <w:r w:rsidRPr="00FE796C">
        <w:rPr>
          <w:bCs/>
        </w:rPr>
        <w:t xml:space="preserve"> дом </w:t>
      </w:r>
      <w:r w:rsidR="001359F6">
        <w:rPr>
          <w:bCs/>
        </w:rPr>
        <w:t>1</w:t>
      </w:r>
      <w:r w:rsidR="00A569DB">
        <w:rPr>
          <w:bCs/>
        </w:rPr>
        <w:t>9</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proofErr w:type="spellStart"/>
      <w:r>
        <w:t>г.</w:t>
      </w:r>
      <w:r w:rsidR="001C558C">
        <w:t>Углего</w:t>
      </w:r>
      <w:r w:rsidR="004D5901">
        <w:t>рск</w:t>
      </w:r>
      <w:proofErr w:type="spellEnd"/>
      <w:r w:rsidR="004D5901">
        <w:t xml:space="preserve">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w:t>
      </w:r>
      <w:r w:rsidR="001C558C">
        <w:t xml:space="preserve"> </w:t>
      </w:r>
      <w:proofErr w:type="spellStart"/>
      <w:r w:rsidR="00A569DB">
        <w:rPr>
          <w:bCs/>
        </w:rPr>
        <w:t>с</w:t>
      </w:r>
      <w:proofErr w:type="gramStart"/>
      <w:r w:rsidR="00A569DB" w:rsidRPr="00FE796C">
        <w:rPr>
          <w:bCs/>
        </w:rPr>
        <w:t>.</w:t>
      </w:r>
      <w:r w:rsidR="00A569DB">
        <w:rPr>
          <w:bCs/>
        </w:rPr>
        <w:t>К</w:t>
      </w:r>
      <w:proofErr w:type="gramEnd"/>
      <w:r w:rsidR="00A569DB">
        <w:rPr>
          <w:bCs/>
        </w:rPr>
        <w:t>раснополье</w:t>
      </w:r>
      <w:proofErr w:type="spellEnd"/>
      <w:r w:rsidR="00A569DB" w:rsidRPr="00FE796C">
        <w:rPr>
          <w:bCs/>
        </w:rPr>
        <w:t xml:space="preserve"> </w:t>
      </w:r>
      <w:proofErr w:type="spellStart"/>
      <w:r w:rsidR="00A569DB" w:rsidRPr="00FE796C">
        <w:rPr>
          <w:bCs/>
        </w:rPr>
        <w:t>ул.</w:t>
      </w:r>
      <w:r w:rsidR="00A569DB">
        <w:rPr>
          <w:bCs/>
        </w:rPr>
        <w:t>Центральная</w:t>
      </w:r>
      <w:proofErr w:type="spellEnd"/>
      <w:r w:rsidR="00A569DB" w:rsidRPr="00FE796C">
        <w:rPr>
          <w:bCs/>
        </w:rPr>
        <w:t xml:space="preserve"> дом </w:t>
      </w:r>
      <w:r w:rsidR="00A569DB">
        <w:rPr>
          <w:bCs/>
        </w:rPr>
        <w:t>19</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359F6">
        <w:rPr>
          <w:bCs/>
        </w:rPr>
        <w:t>кровли</w:t>
      </w:r>
      <w:r w:rsidR="0055107D">
        <w:rPr>
          <w:bCs/>
        </w:rPr>
        <w:t xml:space="preserve"> –</w:t>
      </w:r>
      <w:r w:rsidR="00A12A97">
        <w:rPr>
          <w:bCs/>
        </w:rPr>
        <w:t xml:space="preserve"> </w:t>
      </w:r>
      <w:r w:rsidR="00A569DB">
        <w:rPr>
          <w:bCs/>
        </w:rPr>
        <w:t>4</w:t>
      </w:r>
      <w:r w:rsidR="00021CF3" w:rsidRPr="00A12A97">
        <w:rPr>
          <w:bCs/>
        </w:rPr>
        <w:t> </w:t>
      </w:r>
      <w:r w:rsidR="00A569DB">
        <w:rPr>
          <w:bCs/>
        </w:rPr>
        <w:t>338</w:t>
      </w:r>
      <w:r w:rsidR="00021CF3" w:rsidRPr="00A12A97">
        <w:rPr>
          <w:bCs/>
        </w:rPr>
        <w:t> </w:t>
      </w:r>
      <w:r w:rsidR="00A569DB">
        <w:rPr>
          <w:bCs/>
        </w:rPr>
        <w:t>704</w:t>
      </w:r>
      <w:r w:rsidR="00021CF3" w:rsidRPr="00A12A97">
        <w:rPr>
          <w:bCs/>
        </w:rPr>
        <w:t>,</w:t>
      </w:r>
      <w:r w:rsidR="00021CF3">
        <w:rPr>
          <w:bCs/>
        </w:rPr>
        <w:t>00</w:t>
      </w:r>
      <w:r w:rsidR="007C79D2">
        <w:rPr>
          <w:bCs/>
        </w:rPr>
        <w:t xml:space="preserve"> рубл</w:t>
      </w:r>
      <w:r w:rsidR="00A569DB">
        <w:rPr>
          <w:bCs/>
        </w:rPr>
        <w:t>я</w:t>
      </w:r>
      <w:r w:rsidR="001C558C">
        <w:rPr>
          <w:bCs/>
        </w:rPr>
        <w:t>.</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sidR="00A569DB">
        <w:rPr>
          <w:b/>
          <w:bCs/>
        </w:rPr>
        <w:t>4</w:t>
      </w:r>
      <w:r>
        <w:rPr>
          <w:b/>
          <w:bCs/>
        </w:rPr>
        <w:t> </w:t>
      </w:r>
      <w:r w:rsidR="00A569DB">
        <w:rPr>
          <w:b/>
          <w:bCs/>
        </w:rPr>
        <w:t>338</w:t>
      </w:r>
      <w:r>
        <w:rPr>
          <w:b/>
          <w:bCs/>
        </w:rPr>
        <w:t xml:space="preserve"> </w:t>
      </w:r>
      <w:r w:rsidR="00A569DB">
        <w:rPr>
          <w:b/>
          <w:bCs/>
        </w:rPr>
        <w:t>704</w:t>
      </w:r>
      <w:r w:rsidR="00A12A97">
        <w:rPr>
          <w:b/>
          <w:bCs/>
        </w:rPr>
        <w:t>,</w:t>
      </w:r>
      <w:r w:rsidR="00021CF3">
        <w:rPr>
          <w:b/>
          <w:bCs/>
        </w:rPr>
        <w:t>00</w:t>
      </w:r>
      <w:r w:rsidR="007C79D2">
        <w:rPr>
          <w:b/>
          <w:bCs/>
        </w:rPr>
        <w:t xml:space="preserve"> рубл</w:t>
      </w:r>
      <w:r w:rsidR="00A569DB">
        <w:rPr>
          <w:b/>
          <w:bCs/>
        </w:rPr>
        <w:t>я</w:t>
      </w:r>
      <w:r w:rsidR="00A12A97" w:rsidRPr="00A12A97">
        <w:rPr>
          <w:bCs/>
        </w:rPr>
        <w:t xml:space="preserve"> </w:t>
      </w:r>
    </w:p>
    <w:p w:rsidR="00A12A97" w:rsidRPr="00A12A97" w:rsidRDefault="00A569DB" w:rsidP="009105EC">
      <w:pPr>
        <w:ind w:left="283"/>
        <w:jc w:val="both"/>
        <w:rPr>
          <w:b/>
          <w:bCs/>
        </w:rPr>
      </w:pPr>
      <w:r>
        <w:rPr>
          <w:b/>
          <w:bCs/>
        </w:rPr>
        <w:t>Четыре</w:t>
      </w:r>
      <w:r w:rsidR="00AD57E1">
        <w:rPr>
          <w:b/>
          <w:bCs/>
        </w:rPr>
        <w:t xml:space="preserve"> миллион</w:t>
      </w:r>
      <w:r>
        <w:rPr>
          <w:b/>
          <w:bCs/>
        </w:rPr>
        <w:t>а</w:t>
      </w:r>
      <w:r w:rsidR="00AD57E1">
        <w:rPr>
          <w:b/>
          <w:bCs/>
        </w:rPr>
        <w:t xml:space="preserve"> </w:t>
      </w:r>
      <w:r>
        <w:rPr>
          <w:b/>
          <w:bCs/>
        </w:rPr>
        <w:t>триста тридцать во</w:t>
      </w:r>
      <w:r w:rsidR="000724E5">
        <w:rPr>
          <w:b/>
          <w:bCs/>
        </w:rPr>
        <w:t>сем</w:t>
      </w:r>
      <w:r w:rsidR="0055107D">
        <w:rPr>
          <w:b/>
          <w:bCs/>
        </w:rPr>
        <w:t>ь</w:t>
      </w:r>
      <w:r w:rsidR="00AD57E1">
        <w:rPr>
          <w:b/>
          <w:bCs/>
        </w:rPr>
        <w:t xml:space="preserve"> тысяч </w:t>
      </w:r>
      <w:r>
        <w:rPr>
          <w:b/>
          <w:bCs/>
        </w:rPr>
        <w:t>сем</w:t>
      </w:r>
      <w:r w:rsidR="00425C40">
        <w:rPr>
          <w:b/>
          <w:bCs/>
        </w:rPr>
        <w:t>ьсот</w:t>
      </w:r>
      <w:r w:rsidR="0055107D">
        <w:rPr>
          <w:b/>
          <w:bCs/>
        </w:rPr>
        <w:t xml:space="preserve"> </w:t>
      </w:r>
      <w:r>
        <w:rPr>
          <w:b/>
          <w:bCs/>
        </w:rPr>
        <w:t>четыре</w:t>
      </w:r>
      <w:r w:rsidR="001C558C">
        <w:rPr>
          <w:b/>
          <w:bCs/>
        </w:rPr>
        <w:t xml:space="preserve"> </w:t>
      </w:r>
      <w:r w:rsidR="00AD57E1">
        <w:rPr>
          <w:b/>
          <w:bCs/>
        </w:rPr>
        <w:t>рубл</w:t>
      </w:r>
      <w:r>
        <w:rPr>
          <w:b/>
          <w:bCs/>
        </w:rPr>
        <w:t>я</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A569DB">
        <w:rPr>
          <w:bCs/>
        </w:rPr>
        <w:t>с</w:t>
      </w:r>
      <w:proofErr w:type="gramStart"/>
      <w:r w:rsidR="00A569DB" w:rsidRPr="00FE796C">
        <w:rPr>
          <w:bCs/>
        </w:rPr>
        <w:t>.</w:t>
      </w:r>
      <w:r w:rsidR="00A569DB">
        <w:rPr>
          <w:bCs/>
        </w:rPr>
        <w:t>К</w:t>
      </w:r>
      <w:proofErr w:type="gramEnd"/>
      <w:r w:rsidR="00A569DB">
        <w:rPr>
          <w:bCs/>
        </w:rPr>
        <w:t>раснополье</w:t>
      </w:r>
      <w:proofErr w:type="spellEnd"/>
      <w:r w:rsidR="00A569DB" w:rsidRPr="00FE796C">
        <w:rPr>
          <w:bCs/>
        </w:rPr>
        <w:t xml:space="preserve"> </w:t>
      </w:r>
      <w:proofErr w:type="spellStart"/>
      <w:r w:rsidR="00A569DB" w:rsidRPr="00FE796C">
        <w:rPr>
          <w:bCs/>
        </w:rPr>
        <w:t>ул.</w:t>
      </w:r>
      <w:r w:rsidR="00A569DB">
        <w:rPr>
          <w:bCs/>
        </w:rPr>
        <w:t>Центральная</w:t>
      </w:r>
      <w:proofErr w:type="spellEnd"/>
      <w:r w:rsidR="00A569DB" w:rsidRPr="00FE796C">
        <w:rPr>
          <w:bCs/>
        </w:rPr>
        <w:t xml:space="preserve"> дом </w:t>
      </w:r>
      <w:r w:rsidR="00A569DB">
        <w:rPr>
          <w:bCs/>
        </w:rPr>
        <w:t>19</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proofErr w:type="spellStart"/>
      <w:r w:rsidRPr="009A64EA">
        <w:t>г</w:t>
      </w:r>
      <w:r w:rsidR="009A64EA">
        <w:t>.</w:t>
      </w:r>
      <w:r w:rsidR="001A06BB">
        <w:t>Углего</w:t>
      </w:r>
      <w:r w:rsidR="00916D32">
        <w:t>рск</w:t>
      </w:r>
      <w:proofErr w:type="spellEnd"/>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A569DB">
        <w:rPr>
          <w:bCs/>
        </w:rPr>
        <w:t>с</w:t>
      </w:r>
      <w:proofErr w:type="gramStart"/>
      <w:r w:rsidR="00A569DB" w:rsidRPr="00FE796C">
        <w:rPr>
          <w:bCs/>
        </w:rPr>
        <w:t>.</w:t>
      </w:r>
      <w:r w:rsidR="00A569DB">
        <w:rPr>
          <w:bCs/>
        </w:rPr>
        <w:t>К</w:t>
      </w:r>
      <w:proofErr w:type="gramEnd"/>
      <w:r w:rsidR="00A569DB">
        <w:rPr>
          <w:bCs/>
        </w:rPr>
        <w:t>раснополье</w:t>
      </w:r>
      <w:proofErr w:type="spellEnd"/>
      <w:r w:rsidR="00A569DB" w:rsidRPr="00FE796C">
        <w:rPr>
          <w:bCs/>
        </w:rPr>
        <w:t xml:space="preserve"> </w:t>
      </w:r>
      <w:proofErr w:type="spellStart"/>
      <w:r w:rsidR="00A569DB" w:rsidRPr="00FE796C">
        <w:rPr>
          <w:bCs/>
        </w:rPr>
        <w:t>ул.</w:t>
      </w:r>
      <w:r w:rsidR="00A569DB">
        <w:rPr>
          <w:bCs/>
        </w:rPr>
        <w:t>Центральная</w:t>
      </w:r>
      <w:proofErr w:type="spellEnd"/>
      <w:r w:rsidR="00A569DB" w:rsidRPr="00FE796C">
        <w:rPr>
          <w:bCs/>
        </w:rPr>
        <w:t xml:space="preserve"> дом </w:t>
      </w:r>
      <w:r w:rsidR="00A569DB">
        <w:rPr>
          <w:bCs/>
        </w:rPr>
        <w:t>19</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proofErr w:type="spellStart"/>
      <w:r w:rsidR="001A06BB" w:rsidRPr="009A64EA">
        <w:t>г</w:t>
      </w:r>
      <w:r w:rsidR="001A06BB">
        <w:t>.Углегорск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lastRenderedPageBreak/>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359F6">
        <w:t>кровли</w:t>
      </w:r>
      <w:r>
        <w:t xml:space="preserve"> многоквартирного дома</w:t>
      </w:r>
      <w:r w:rsidRPr="00C92173">
        <w:rPr>
          <w:bCs/>
        </w:rPr>
        <w:t xml:space="preserve"> по адресу: </w:t>
      </w:r>
      <w:proofErr w:type="spellStart"/>
      <w:r w:rsidR="00A569DB">
        <w:rPr>
          <w:bCs/>
        </w:rPr>
        <w:t>с</w:t>
      </w:r>
      <w:proofErr w:type="gramStart"/>
      <w:r w:rsidR="00A569DB" w:rsidRPr="00FE796C">
        <w:rPr>
          <w:bCs/>
        </w:rPr>
        <w:t>.</w:t>
      </w:r>
      <w:r w:rsidR="00A569DB">
        <w:rPr>
          <w:bCs/>
        </w:rPr>
        <w:t>К</w:t>
      </w:r>
      <w:proofErr w:type="gramEnd"/>
      <w:r w:rsidR="00A569DB">
        <w:rPr>
          <w:bCs/>
        </w:rPr>
        <w:t>раснополье</w:t>
      </w:r>
      <w:proofErr w:type="spellEnd"/>
      <w:r w:rsidR="00A569DB" w:rsidRPr="00FE796C">
        <w:rPr>
          <w:bCs/>
        </w:rPr>
        <w:t xml:space="preserve"> </w:t>
      </w:r>
      <w:proofErr w:type="spellStart"/>
      <w:r w:rsidR="00A569DB" w:rsidRPr="00FE796C">
        <w:rPr>
          <w:bCs/>
        </w:rPr>
        <w:t>ул.</w:t>
      </w:r>
      <w:r w:rsidR="00A569DB">
        <w:rPr>
          <w:bCs/>
        </w:rPr>
        <w:t>Центральная</w:t>
      </w:r>
      <w:proofErr w:type="spellEnd"/>
      <w:r w:rsidR="00A569DB">
        <w:rPr>
          <w:bCs/>
        </w:rPr>
        <w:t xml:space="preserve"> д.</w:t>
      </w:r>
      <w:r w:rsidR="00A569DB">
        <w:rPr>
          <w:bCs/>
        </w:rPr>
        <w:t>19</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0724E5">
        <w:rPr>
          <w:color w:val="000000" w:themeColor="text1"/>
        </w:rPr>
        <w:t>1</w:t>
      </w:r>
      <w:r w:rsidR="00A569DB">
        <w:rPr>
          <w:color w:val="000000" w:themeColor="text1"/>
        </w:rPr>
        <w:t>5</w:t>
      </w:r>
      <w:r w:rsidR="00CA6FD1">
        <w:rPr>
          <w:color w:val="000000" w:themeColor="text1"/>
        </w:rPr>
        <w:t>.</w:t>
      </w:r>
      <w:r w:rsidR="00A569DB">
        <w:rPr>
          <w:color w:val="000000" w:themeColor="text1"/>
        </w:rPr>
        <w:t>0</w:t>
      </w:r>
      <w:r w:rsidR="00CA6FD1">
        <w:rPr>
          <w:color w:val="000000" w:themeColor="text1"/>
        </w:rPr>
        <w:t>0</w:t>
      </w:r>
      <w:r w:rsidR="00FA1413">
        <w:rPr>
          <w:color w:val="000000" w:themeColor="text1"/>
        </w:rPr>
        <w:t xml:space="preserve"> до </w:t>
      </w:r>
      <w:r w:rsidR="00425C40">
        <w:rPr>
          <w:color w:val="000000" w:themeColor="text1"/>
        </w:rPr>
        <w:t>1</w:t>
      </w:r>
      <w:r w:rsidR="001359F6">
        <w:rPr>
          <w:color w:val="000000" w:themeColor="text1"/>
        </w:rPr>
        <w:t>5</w:t>
      </w:r>
      <w:r w:rsidR="00FA1413">
        <w:rPr>
          <w:color w:val="000000" w:themeColor="text1"/>
        </w:rPr>
        <w:t>.</w:t>
      </w:r>
      <w:r w:rsidR="00A569DB">
        <w:rPr>
          <w:color w:val="000000" w:themeColor="text1"/>
        </w:rPr>
        <w:t>3</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proofErr w:type="spellStart"/>
      <w:r w:rsidR="001A06BB" w:rsidRPr="009A64EA">
        <w:t>г</w:t>
      </w:r>
      <w:proofErr w:type="gramStart"/>
      <w:r w:rsidR="001A06BB">
        <w:t>.У</w:t>
      </w:r>
      <w:proofErr w:type="gramEnd"/>
      <w:r w:rsidR="001A06BB">
        <w:t>глегорск</w:t>
      </w:r>
      <w:proofErr w:type="spellEnd"/>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 xml:space="preserve">ов в Углегорском городском округе (капитальный ремонт </w:t>
      </w:r>
      <w:r w:rsidR="001359F6">
        <w:rPr>
          <w:bCs/>
        </w:rPr>
        <w:t>кровли</w:t>
      </w:r>
      <w:r w:rsidR="00774BB9">
        <w:rPr>
          <w:bCs/>
        </w:rPr>
        <w:t xml:space="preserve"> многоквартирного дома</w:t>
      </w:r>
      <w:r w:rsidR="00774BB9" w:rsidRPr="00FE796C">
        <w:rPr>
          <w:bCs/>
        </w:rPr>
        <w:t xml:space="preserve"> по адресу: </w:t>
      </w:r>
      <w:proofErr w:type="spellStart"/>
      <w:r w:rsidR="00A569DB">
        <w:rPr>
          <w:bCs/>
        </w:rPr>
        <w:t>с</w:t>
      </w:r>
      <w:r w:rsidR="00A569DB" w:rsidRPr="00FE796C">
        <w:rPr>
          <w:bCs/>
        </w:rPr>
        <w:t>.</w:t>
      </w:r>
      <w:r w:rsidR="00A569DB">
        <w:rPr>
          <w:bCs/>
        </w:rPr>
        <w:t>Краснополье</w:t>
      </w:r>
      <w:proofErr w:type="spellEnd"/>
      <w:r w:rsidR="00A569DB" w:rsidRPr="00FE796C">
        <w:rPr>
          <w:bCs/>
        </w:rPr>
        <w:t xml:space="preserve"> </w:t>
      </w:r>
      <w:proofErr w:type="spellStart"/>
      <w:r w:rsidR="00A569DB" w:rsidRPr="00FE796C">
        <w:rPr>
          <w:bCs/>
        </w:rPr>
        <w:t>ул.</w:t>
      </w:r>
      <w:r w:rsidR="00A569DB">
        <w:rPr>
          <w:bCs/>
        </w:rPr>
        <w:t>Центральная</w:t>
      </w:r>
      <w:proofErr w:type="spellEnd"/>
      <w:r w:rsidR="00A569DB" w:rsidRPr="00FE796C">
        <w:rPr>
          <w:bCs/>
        </w:rPr>
        <w:t xml:space="preserve"> дом </w:t>
      </w:r>
      <w:r w:rsidR="00A569DB">
        <w:rPr>
          <w:bCs/>
        </w:rPr>
        <w:t>19</w:t>
      </w:r>
      <w:bookmarkStart w:id="0" w:name="_GoBack"/>
      <w:bookmarkEnd w:id="0"/>
      <w:r w:rsidR="00774BB9">
        <w:rPr>
          <w:bCs/>
        </w:rPr>
        <w:t>)</w:t>
      </w:r>
      <w:r w:rsidR="00F54183">
        <w:t>.</w:t>
      </w:r>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8"/>
      <w:headerReference w:type="default" r:id="rId9"/>
      <w:footerReference w:type="even" r:id="rId10"/>
      <w:footerReference w:type="default" r:id="rId11"/>
      <w:headerReference w:type="first" r:id="rId12"/>
      <w:footerReference w:type="first" r:id="rId13"/>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71F" w:rsidRDefault="002A471F">
      <w:r>
        <w:separator/>
      </w:r>
    </w:p>
  </w:endnote>
  <w:endnote w:type="continuationSeparator" w:id="0">
    <w:p w:rsidR="002A471F" w:rsidRDefault="002A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A3D" w:rsidRDefault="002A471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71F" w:rsidRDefault="002A471F">
      <w:r>
        <w:separator/>
      </w:r>
    </w:p>
  </w:footnote>
  <w:footnote w:type="continuationSeparator" w:id="0">
    <w:p w:rsidR="002A471F" w:rsidRDefault="002A4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4E5"/>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359F6"/>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71F"/>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534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25DD5"/>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C79D2"/>
    <w:rsid w:val="007D1E3E"/>
    <w:rsid w:val="007D4257"/>
    <w:rsid w:val="007D4D93"/>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569DB"/>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1</Pages>
  <Words>2267</Words>
  <Characters>12923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129</cp:revision>
  <cp:lastPrinted>2018-08-03T05:53:00Z</cp:lastPrinted>
  <dcterms:created xsi:type="dcterms:W3CDTF">2015-04-16T22:36:00Z</dcterms:created>
  <dcterms:modified xsi:type="dcterms:W3CDTF">2018-10-07T23:46:00Z</dcterms:modified>
</cp:coreProperties>
</file>